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1A9117" w14:textId="74AFFF04" w:rsidR="00052DA4" w:rsidRPr="00275A0E" w:rsidRDefault="2C3C8268" w:rsidP="00275A0E">
      <w:pPr>
        <w:widowControl/>
        <w:spacing w:after="200" w:line="276" w:lineRule="auto"/>
        <w:ind w:right="440"/>
        <w:rPr>
          <w:rFonts w:ascii="Tahoma" w:eastAsia="Tahoma" w:hAnsi="Tahoma" w:cs="Tahoma"/>
          <w:sz w:val="22"/>
          <w:szCs w:val="22"/>
        </w:rPr>
      </w:pPr>
      <w:r w:rsidRPr="00275A0E">
        <w:rPr>
          <w:rFonts w:ascii="Tahoma" w:eastAsia="Tahoma" w:hAnsi="Tahoma" w:cs="Tahoma"/>
          <w:sz w:val="22"/>
          <w:szCs w:val="22"/>
        </w:rPr>
        <w:t xml:space="preserve">                                            </w:t>
      </w:r>
    </w:p>
    <w:p w14:paraId="4C00DE8C" w14:textId="4DBD8155" w:rsidR="00052DA4" w:rsidRPr="00275A0E" w:rsidRDefault="2C3C8268" w:rsidP="00275A0E">
      <w:pPr>
        <w:widowControl/>
        <w:spacing w:after="200" w:line="276" w:lineRule="auto"/>
        <w:ind w:right="440"/>
        <w:jc w:val="center"/>
        <w:rPr>
          <w:rFonts w:ascii="Tahoma" w:eastAsia="Tahoma" w:hAnsi="Tahoma" w:cs="Tahoma"/>
          <w:sz w:val="22"/>
          <w:szCs w:val="22"/>
        </w:rPr>
      </w:pPr>
      <w:r w:rsidRPr="41D12218">
        <w:rPr>
          <w:rFonts w:ascii="Tahoma" w:eastAsia="Tahoma" w:hAnsi="Tahoma" w:cs="Tahoma"/>
          <w:b/>
          <w:bCs/>
          <w:sz w:val="22"/>
          <w:szCs w:val="22"/>
        </w:rPr>
        <w:t xml:space="preserve">ΙΑΤΡΙΚΗ </w:t>
      </w:r>
      <w:r w:rsidR="00254109" w:rsidRPr="41D12218">
        <w:rPr>
          <w:rFonts w:ascii="Tahoma" w:eastAsia="Tahoma" w:hAnsi="Tahoma" w:cs="Tahoma"/>
          <w:b/>
          <w:bCs/>
          <w:sz w:val="22"/>
          <w:szCs w:val="22"/>
        </w:rPr>
        <w:t>ΔΙΑΓΝΩΣΗ</w:t>
      </w:r>
    </w:p>
    <w:p w14:paraId="45AC9132" w14:textId="74E23C18" w:rsidR="00052DA4" w:rsidRPr="00275A0E" w:rsidRDefault="2C3C8268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  <w:r w:rsidRPr="00275A0E">
        <w:rPr>
          <w:rFonts w:ascii="Tahoma" w:eastAsia="Tahoma" w:hAnsi="Tahoma" w:cs="Tahoma"/>
          <w:sz w:val="22"/>
          <w:szCs w:val="22"/>
        </w:rPr>
        <w:t>Σήμερα</w:t>
      </w:r>
      <w:r w:rsidR="4F887ED2" w:rsidRPr="00275A0E">
        <w:rPr>
          <w:rFonts w:ascii="Tahoma" w:eastAsia="Tahoma" w:hAnsi="Tahoma" w:cs="Tahoma"/>
          <w:sz w:val="22"/>
          <w:szCs w:val="22"/>
        </w:rPr>
        <w:t>,</w:t>
      </w:r>
      <w:r w:rsidR="001C5894">
        <w:rPr>
          <w:rFonts w:ascii="Tahoma" w:eastAsia="Tahoma" w:hAnsi="Tahoma" w:cs="Tahoma"/>
          <w:sz w:val="22"/>
          <w:szCs w:val="22"/>
        </w:rPr>
        <w:t xml:space="preserve"> </w:t>
      </w:r>
      <w:r w:rsidRPr="4DC1605E">
        <w:rPr>
          <w:rFonts w:ascii="Tahoma" w:eastAsia="Tahoma" w:hAnsi="Tahoma" w:cs="Tahoma"/>
          <w:sz w:val="22"/>
          <w:szCs w:val="22"/>
        </w:rPr>
        <w:t>……./……./……. ο/η</w:t>
      </w:r>
      <w:r w:rsidR="00583FEB" w:rsidRPr="4DC1605E">
        <w:rPr>
          <w:rFonts w:ascii="Tahoma" w:eastAsia="Tahoma" w:hAnsi="Tahoma" w:cs="Tahoma"/>
          <w:sz w:val="22"/>
          <w:szCs w:val="22"/>
        </w:rPr>
        <w:t xml:space="preserve"> </w:t>
      </w:r>
      <w:r w:rsidR="3822930D" w:rsidRPr="4DC1605E">
        <w:rPr>
          <w:rFonts w:ascii="Tahoma" w:eastAsia="Tahoma" w:hAnsi="Tahoma" w:cs="Tahoma"/>
          <w:sz w:val="22"/>
          <w:szCs w:val="22"/>
        </w:rPr>
        <w:t>(επ.)</w:t>
      </w:r>
      <w:r w:rsidR="00583FEB" w:rsidRPr="4DC1605E">
        <w:rPr>
          <w:rFonts w:ascii="Tahoma" w:eastAsia="Tahoma" w:hAnsi="Tahoma" w:cs="Tahoma"/>
          <w:sz w:val="22"/>
          <w:szCs w:val="22"/>
        </w:rPr>
        <w:t>…</w:t>
      </w:r>
      <w:r w:rsidR="00E505A4" w:rsidRPr="4DC1605E">
        <w:rPr>
          <w:rFonts w:ascii="Tahoma" w:eastAsia="Tahoma" w:hAnsi="Tahoma" w:cs="Tahoma"/>
          <w:sz w:val="22"/>
          <w:szCs w:val="22"/>
        </w:rPr>
        <w:t>………………………</w:t>
      </w:r>
      <w:r w:rsidRPr="4DC1605E">
        <w:rPr>
          <w:rFonts w:ascii="Tahoma" w:eastAsia="Tahoma" w:hAnsi="Tahoma" w:cs="Tahoma"/>
          <w:sz w:val="22"/>
          <w:szCs w:val="22"/>
        </w:rPr>
        <w:t>…………………………………………</w:t>
      </w:r>
      <w:r w:rsidR="4825C436" w:rsidRPr="4DC1605E">
        <w:rPr>
          <w:rFonts w:ascii="Tahoma" w:eastAsia="Tahoma" w:hAnsi="Tahoma" w:cs="Tahoma"/>
          <w:sz w:val="22"/>
          <w:szCs w:val="22"/>
        </w:rPr>
        <w:t xml:space="preserve"> (ον.) </w:t>
      </w:r>
      <w:r w:rsidRPr="4DC1605E">
        <w:rPr>
          <w:rFonts w:ascii="Tahoma" w:eastAsia="Tahoma" w:hAnsi="Tahoma" w:cs="Tahoma"/>
          <w:sz w:val="22"/>
          <w:szCs w:val="22"/>
        </w:rPr>
        <w:t>………………</w:t>
      </w:r>
      <w:r w:rsidR="00583FEB" w:rsidRPr="4DC1605E">
        <w:rPr>
          <w:rFonts w:ascii="Tahoma" w:eastAsia="Tahoma" w:hAnsi="Tahoma" w:cs="Tahoma"/>
          <w:sz w:val="22"/>
          <w:szCs w:val="22"/>
        </w:rPr>
        <w:t>…………..</w:t>
      </w:r>
      <w:r w:rsidRPr="4DC1605E">
        <w:rPr>
          <w:rFonts w:ascii="Tahoma" w:eastAsia="Tahoma" w:hAnsi="Tahoma" w:cs="Tahoma"/>
          <w:sz w:val="22"/>
          <w:szCs w:val="22"/>
        </w:rPr>
        <w:t>……………</w:t>
      </w:r>
      <w:r w:rsidR="75A9CAF3" w:rsidRPr="4DC1605E">
        <w:rPr>
          <w:rFonts w:ascii="Tahoma" w:eastAsia="Tahoma" w:hAnsi="Tahoma" w:cs="Tahoma"/>
          <w:sz w:val="22"/>
          <w:szCs w:val="22"/>
        </w:rPr>
        <w:t xml:space="preserve">, με </w:t>
      </w:r>
      <w:r w:rsidR="00E505A4" w:rsidRPr="4DC1605E">
        <w:rPr>
          <w:rFonts w:ascii="Tahoma" w:eastAsia="Tahoma" w:hAnsi="Tahoma" w:cs="Tahoma"/>
          <w:sz w:val="22"/>
          <w:szCs w:val="22"/>
        </w:rPr>
        <w:t>ημερομηνία γέννησης …./…./….</w:t>
      </w:r>
      <w:r w:rsidR="009158CB" w:rsidRPr="4DC1605E">
        <w:rPr>
          <w:rFonts w:ascii="Tahoma" w:eastAsia="Tahoma" w:hAnsi="Tahoma" w:cs="Tahoma"/>
          <w:sz w:val="22"/>
          <w:szCs w:val="22"/>
        </w:rPr>
        <w:t xml:space="preserve"> και </w:t>
      </w:r>
      <w:r w:rsidR="00C92217" w:rsidRPr="4DC1605E">
        <w:rPr>
          <w:rFonts w:ascii="Tahoma" w:eastAsia="Tahoma" w:hAnsi="Tahoma" w:cs="Tahoma"/>
          <w:sz w:val="22"/>
          <w:szCs w:val="22"/>
        </w:rPr>
        <w:t xml:space="preserve">αριθμό </w:t>
      </w:r>
      <w:r w:rsidR="75A9CAF3" w:rsidRPr="4DC1605E">
        <w:rPr>
          <w:rFonts w:ascii="Tahoma" w:eastAsia="Tahoma" w:hAnsi="Tahoma" w:cs="Tahoma"/>
          <w:sz w:val="22"/>
          <w:szCs w:val="22"/>
        </w:rPr>
        <w:t xml:space="preserve">ΔΙΚΑ: </w:t>
      </w:r>
      <w:r w:rsidR="00C92217" w:rsidRPr="4DC1605E">
        <w:rPr>
          <w:rFonts w:ascii="Tahoma" w:eastAsia="Tahoma" w:hAnsi="Tahoma" w:cs="Tahoma"/>
          <w:sz w:val="22"/>
          <w:szCs w:val="22"/>
        </w:rPr>
        <w:t>……………</w:t>
      </w:r>
      <w:r w:rsidR="00417AE8" w:rsidRPr="4DC1605E">
        <w:rPr>
          <w:rFonts w:ascii="Tahoma" w:eastAsia="Tahoma" w:hAnsi="Tahoma" w:cs="Tahoma"/>
          <w:sz w:val="22"/>
          <w:szCs w:val="22"/>
        </w:rPr>
        <w:t>.</w:t>
      </w:r>
      <w:r w:rsidRPr="4DC1605E">
        <w:rPr>
          <w:rFonts w:ascii="Tahoma" w:eastAsia="Tahoma" w:hAnsi="Tahoma" w:cs="Tahoma"/>
          <w:sz w:val="22"/>
          <w:szCs w:val="22"/>
        </w:rPr>
        <w:t>………………</w:t>
      </w:r>
      <w:r w:rsidR="54BE990D" w:rsidRPr="4DC1605E">
        <w:rPr>
          <w:rFonts w:ascii="Tahoma" w:eastAsia="Tahoma" w:hAnsi="Tahoma" w:cs="Tahoma"/>
          <w:sz w:val="22"/>
          <w:szCs w:val="22"/>
        </w:rPr>
        <w:t>......</w:t>
      </w:r>
      <w:r w:rsidRPr="4DC1605E">
        <w:rPr>
          <w:rFonts w:ascii="Tahoma" w:eastAsia="Tahoma" w:hAnsi="Tahoma" w:cs="Tahoma"/>
          <w:sz w:val="22"/>
          <w:szCs w:val="22"/>
        </w:rPr>
        <w:t xml:space="preserve"> προσήλθε στο </w:t>
      </w:r>
      <w:r w:rsidR="00C25275" w:rsidRPr="4DC1605E">
        <w:rPr>
          <w:rFonts w:ascii="Tahoma" w:eastAsia="Tahoma" w:hAnsi="Tahoma" w:cs="Tahoma"/>
          <w:sz w:val="22"/>
          <w:szCs w:val="22"/>
        </w:rPr>
        <w:t>Κλιμάκιο Ιατρικού Ελέγχου και Ψυχοκοινωνικής Υποστήριξης</w:t>
      </w:r>
      <w:r w:rsidR="228864AF" w:rsidRPr="4DC1605E">
        <w:rPr>
          <w:rFonts w:ascii="Tahoma" w:eastAsia="Tahoma" w:hAnsi="Tahoma" w:cs="Tahoma"/>
          <w:sz w:val="22"/>
          <w:szCs w:val="22"/>
        </w:rPr>
        <w:t xml:space="preserve"> </w:t>
      </w:r>
      <w:r w:rsidR="00C25275" w:rsidRPr="4DC1605E">
        <w:rPr>
          <w:rFonts w:ascii="Tahoma" w:eastAsia="Tahoma" w:hAnsi="Tahoma" w:cs="Tahoma"/>
          <w:sz w:val="22"/>
          <w:szCs w:val="22"/>
        </w:rPr>
        <w:t>/ Κλιμάκιο Ιατροφαρμακευτικής Περίθαλψης και Ψυχοκοινωνικής Υποστήριξης</w:t>
      </w:r>
      <w:r w:rsidR="52F2B4D0" w:rsidRPr="4DC1605E">
        <w:rPr>
          <w:rFonts w:ascii="Tahoma" w:eastAsia="Tahoma" w:hAnsi="Tahoma" w:cs="Tahoma"/>
          <w:sz w:val="22"/>
          <w:szCs w:val="22"/>
        </w:rPr>
        <w:t xml:space="preserve"> </w:t>
      </w:r>
      <w:r w:rsidR="00C25275" w:rsidRPr="4DC1605E">
        <w:rPr>
          <w:rFonts w:ascii="Tahoma" w:eastAsia="Tahoma" w:hAnsi="Tahoma" w:cs="Tahoma"/>
          <w:sz w:val="22"/>
          <w:szCs w:val="22"/>
        </w:rPr>
        <w:t xml:space="preserve"> </w:t>
      </w:r>
      <w:r w:rsidRPr="4DC1605E">
        <w:rPr>
          <w:rFonts w:ascii="Tahoma" w:eastAsia="Tahoma" w:hAnsi="Tahoma" w:cs="Tahoma"/>
          <w:sz w:val="22"/>
          <w:szCs w:val="22"/>
        </w:rPr>
        <w:t>του/</w:t>
      </w:r>
      <w:r w:rsidR="009158CB" w:rsidRPr="4DC1605E">
        <w:rPr>
          <w:rFonts w:ascii="Tahoma" w:eastAsia="Tahoma" w:hAnsi="Tahoma" w:cs="Tahoma"/>
          <w:sz w:val="22"/>
          <w:szCs w:val="22"/>
        </w:rPr>
        <w:t>τ</w:t>
      </w:r>
      <w:r w:rsidRPr="4DC1605E">
        <w:rPr>
          <w:rFonts w:ascii="Tahoma" w:eastAsia="Tahoma" w:hAnsi="Tahoma" w:cs="Tahoma"/>
          <w:sz w:val="22"/>
          <w:szCs w:val="22"/>
        </w:rPr>
        <w:t>ης</w:t>
      </w:r>
      <w:r w:rsidRPr="4DC1605E">
        <w:rPr>
          <w:rFonts w:ascii="Tahoma" w:eastAsia="Tahoma" w:hAnsi="Tahoma" w:cs="Tahoma"/>
          <w:b/>
          <w:bCs/>
          <w:i/>
          <w:iCs/>
        </w:rPr>
        <w:t xml:space="preserve"> </w:t>
      </w:r>
      <w:sdt>
        <w:sdtPr>
          <w:rPr>
            <w:rFonts w:ascii="Tahoma" w:eastAsia="Calibri" w:hAnsi="Tahoma" w:cs="Tahoma"/>
            <w:b/>
            <w:bCs/>
            <w:color w:val="000000" w:themeColor="text1"/>
            <w:lang w:eastAsia="en-US"/>
          </w:rPr>
          <w:id w:val="1968470955"/>
          <w:placeholder>
            <w:docPart w:val="7FD20BE133CF4EE8A79DD36AA95B3A41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96547E" w:rsidRPr="4DC1605E">
            <w:rPr>
              <w:rFonts w:ascii="Tahoma" w:eastAsia="Calibri" w:hAnsi="Tahoma" w:cs="Tahoma"/>
              <w:b/>
              <w:bCs/>
              <w:color w:val="000000" w:themeColor="text1"/>
              <w:lang w:eastAsia="en-US"/>
            </w:rPr>
            <w:t>Ε</w:t>
          </w:r>
          <w:r w:rsidR="211E5A3A" w:rsidRPr="4DC1605E">
            <w:rPr>
              <w:rFonts w:ascii="Tahoma" w:eastAsia="Calibri" w:hAnsi="Tahoma" w:cs="Tahoma"/>
              <w:b/>
              <w:bCs/>
              <w:color w:val="000000" w:themeColor="text1"/>
              <w:lang w:eastAsia="en-US"/>
            </w:rPr>
            <w:t>πιλέξτε ΚΥΤ/ΚΕΔ/ΕΔΠΦΑΑ</w:t>
          </w:r>
        </w:sdtContent>
      </w:sdt>
      <w:r w:rsidR="7C6B5B22" w:rsidRPr="4DC1605E">
        <w:rPr>
          <w:rFonts w:ascii="Tahoma" w:eastAsia="Calibri" w:hAnsi="Tahoma" w:cs="Tahoma"/>
          <w:b/>
          <w:bCs/>
          <w:i/>
          <w:iCs/>
          <w:color w:val="C00000"/>
          <w:lang w:eastAsia="en-US"/>
        </w:rPr>
        <w:t xml:space="preserve"> </w:t>
      </w:r>
      <w:r w:rsidRPr="00275A0E">
        <w:rPr>
          <w:rFonts w:ascii="Tahoma" w:eastAsia="Tahoma" w:hAnsi="Tahoma" w:cs="Tahoma"/>
          <w:sz w:val="22"/>
          <w:szCs w:val="22"/>
        </w:rPr>
        <w:t>εξετάστηκε</w:t>
      </w:r>
      <w:r w:rsidR="2F92C164" w:rsidRPr="00275A0E">
        <w:rPr>
          <w:rFonts w:ascii="Tahoma" w:eastAsia="Tahoma" w:hAnsi="Tahoma" w:cs="Tahoma"/>
          <w:sz w:val="22"/>
          <w:szCs w:val="22"/>
        </w:rPr>
        <w:t xml:space="preserve"> </w:t>
      </w:r>
      <w:r w:rsidRPr="00275A0E">
        <w:rPr>
          <w:rFonts w:ascii="Tahoma" w:eastAsia="Tahoma" w:hAnsi="Tahoma" w:cs="Tahoma"/>
          <w:sz w:val="22"/>
          <w:szCs w:val="22"/>
        </w:rPr>
        <w:t xml:space="preserve">από τον/την Ιατρό </w:t>
      </w:r>
      <w:r w:rsidR="00417AE8">
        <w:rPr>
          <w:rFonts w:ascii="Tahoma" w:eastAsia="Tahoma" w:hAnsi="Tahoma" w:cs="Tahoma"/>
          <w:sz w:val="22"/>
          <w:szCs w:val="22"/>
        </w:rPr>
        <w:t>…………………………………………………….</w:t>
      </w:r>
      <w:r w:rsidRPr="00275A0E">
        <w:rPr>
          <w:rFonts w:ascii="Tahoma" w:eastAsia="Tahoma" w:hAnsi="Tahoma" w:cs="Tahoma"/>
          <w:sz w:val="22"/>
          <w:szCs w:val="22"/>
        </w:rPr>
        <w:t>…………………………………………………………… και κατόπιν</w:t>
      </w:r>
      <w:r w:rsidR="50A5A16D" w:rsidRPr="00275A0E">
        <w:rPr>
          <w:rFonts w:ascii="Tahoma" w:eastAsia="Tahoma" w:hAnsi="Tahoma" w:cs="Tahoma"/>
          <w:sz w:val="22"/>
          <w:szCs w:val="22"/>
        </w:rPr>
        <w:t xml:space="preserve"> </w:t>
      </w:r>
      <w:r w:rsidRPr="00275A0E">
        <w:rPr>
          <w:rFonts w:ascii="Tahoma" w:eastAsia="Tahoma" w:hAnsi="Tahoma" w:cs="Tahoma"/>
          <w:sz w:val="22"/>
          <w:szCs w:val="22"/>
        </w:rPr>
        <w:t>…………………………………………………………………………</w:t>
      </w:r>
      <w:r w:rsidR="37EEE8D1" w:rsidRPr="00275A0E">
        <w:rPr>
          <w:rFonts w:ascii="Tahoma" w:eastAsia="Tahoma" w:hAnsi="Tahoma" w:cs="Tahoma"/>
          <w:sz w:val="22"/>
          <w:szCs w:val="22"/>
        </w:rPr>
        <w:t xml:space="preserve"> </w:t>
      </w:r>
      <w:r w:rsidRPr="00275A0E">
        <w:rPr>
          <w:rFonts w:ascii="Tahoma" w:eastAsia="Tahoma" w:hAnsi="Tahoma" w:cs="Tahoma"/>
          <w:sz w:val="22"/>
          <w:szCs w:val="22"/>
        </w:rPr>
        <w:t>ελέγχου, βεβαιώνεται ότι</w:t>
      </w:r>
      <w:r w:rsidR="00C511AF">
        <w:rPr>
          <w:rFonts w:ascii="Tahoma" w:eastAsia="Tahoma" w:hAnsi="Tahoma" w:cs="Tahoma"/>
          <w:sz w:val="22"/>
          <w:szCs w:val="22"/>
        </w:rPr>
        <w:t>:</w:t>
      </w:r>
      <w:r w:rsidRPr="00275A0E">
        <w:rPr>
          <w:rFonts w:ascii="Tahoma" w:eastAsia="Tahoma" w:hAnsi="Tahoma" w:cs="Tahoma"/>
          <w:sz w:val="22"/>
          <w:szCs w:val="22"/>
        </w:rPr>
        <w:t xml:space="preserve"> </w:t>
      </w:r>
    </w:p>
    <w:p w14:paraId="7D8C9E21" w14:textId="73902C9D" w:rsidR="00052DA4" w:rsidRPr="00275A0E" w:rsidRDefault="2C3C8268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  <w:r w:rsidRPr="00275A0E">
        <w:rPr>
          <w:rFonts w:ascii="Tahoma" w:eastAsia="Tahoma" w:hAnsi="Tahoma" w:cs="Tahoma"/>
          <w:b/>
          <w:bCs/>
          <w:sz w:val="22"/>
          <w:szCs w:val="22"/>
        </w:rPr>
        <w:t xml:space="preserve">                                                                        </w:t>
      </w:r>
    </w:p>
    <w:p w14:paraId="6CCC8BAA" w14:textId="1C89AB24" w:rsidR="00052DA4" w:rsidRDefault="00052DA4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2D03E5C6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73CDBBB4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3839A919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3A1C9342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6EBDAC5C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2BE05479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7B1E3E1C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72703DC3" w14:textId="77777777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2227189C" w14:textId="4F7DC45B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26FFD1C8" w14:textId="6F65B4B0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186C8834" w14:textId="1401AB24" w:rsidR="00C511AF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4DA5D570" w14:textId="77777777" w:rsidR="00C511AF" w:rsidRPr="00275A0E" w:rsidRDefault="00C511AF" w:rsidP="00275A0E">
      <w:pPr>
        <w:widowControl/>
        <w:spacing w:after="200" w:line="276" w:lineRule="auto"/>
        <w:ind w:right="440"/>
        <w:jc w:val="both"/>
        <w:rPr>
          <w:rFonts w:ascii="Tahoma" w:eastAsia="Tahoma" w:hAnsi="Tahoma" w:cs="Tahoma"/>
          <w:sz w:val="22"/>
          <w:szCs w:val="22"/>
        </w:rPr>
      </w:pPr>
    </w:p>
    <w:p w14:paraId="24B91FCE" w14:textId="5A20136D" w:rsidR="00052DA4" w:rsidRPr="00275A0E" w:rsidRDefault="2C3C8268" w:rsidP="00275A0E">
      <w:pPr>
        <w:widowControl/>
        <w:spacing w:after="200" w:line="480" w:lineRule="auto"/>
        <w:jc w:val="center"/>
        <w:rPr>
          <w:rFonts w:ascii="Tahoma" w:eastAsia="Tahoma" w:hAnsi="Tahoma" w:cs="Tahoma"/>
          <w:sz w:val="22"/>
          <w:szCs w:val="22"/>
        </w:rPr>
      </w:pPr>
      <w:r w:rsidRPr="00275A0E">
        <w:rPr>
          <w:rFonts w:ascii="Tahoma" w:eastAsia="Tahoma" w:hAnsi="Tahoma" w:cs="Tahoma"/>
          <w:b/>
          <w:bCs/>
          <w:sz w:val="22"/>
          <w:szCs w:val="22"/>
        </w:rPr>
        <w:t>Ο/Η Ιατρός</w:t>
      </w:r>
    </w:p>
    <w:p w14:paraId="01A6BA4E" w14:textId="50C9ECD2" w:rsidR="00052DA4" w:rsidRPr="00275A0E" w:rsidRDefault="2C3C8268" w:rsidP="00275A0E">
      <w:pPr>
        <w:widowControl/>
        <w:spacing w:after="200" w:line="480" w:lineRule="auto"/>
        <w:jc w:val="center"/>
        <w:rPr>
          <w:rFonts w:ascii="Tahoma" w:eastAsia="Tahoma" w:hAnsi="Tahoma" w:cs="Tahoma"/>
          <w:sz w:val="22"/>
          <w:szCs w:val="22"/>
        </w:rPr>
      </w:pPr>
      <w:r w:rsidRPr="00275A0E">
        <w:rPr>
          <w:noProof/>
        </w:rPr>
        <w:drawing>
          <wp:inline distT="0" distB="0" distL="0" distR="0" wp14:anchorId="20B61DC3" wp14:editId="63A089D7">
            <wp:extent cx="1438275" cy="47625"/>
            <wp:effectExtent l="0" t="0" r="0" b="0"/>
            <wp:docPr id="2075948884" name="Picture 2075948884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C9C20" w14:textId="11B9D46A" w:rsidR="00052DA4" w:rsidRPr="00275A0E" w:rsidRDefault="2C3C8268" w:rsidP="00275A0E">
      <w:pPr>
        <w:widowControl/>
        <w:spacing w:after="200" w:line="480" w:lineRule="auto"/>
        <w:jc w:val="center"/>
        <w:rPr>
          <w:rFonts w:ascii="Tahoma" w:eastAsia="Tahoma" w:hAnsi="Tahoma" w:cs="Tahoma"/>
          <w:sz w:val="22"/>
          <w:szCs w:val="22"/>
        </w:rPr>
      </w:pPr>
      <w:r w:rsidRPr="00275A0E">
        <w:rPr>
          <w:rFonts w:ascii="Tahoma" w:eastAsia="Tahoma" w:hAnsi="Tahoma" w:cs="Tahoma"/>
          <w:b/>
          <w:bCs/>
          <w:sz w:val="22"/>
          <w:szCs w:val="22"/>
        </w:rPr>
        <w:t>ΕΠΩΝΥΜΟ Όνομα</w:t>
      </w:r>
    </w:p>
    <w:p w14:paraId="52E0B3E4" w14:textId="5EB5A004" w:rsidR="00052DA4" w:rsidRPr="007B6099" w:rsidRDefault="00052DA4" w:rsidP="4B24C6F3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052DA4" w:rsidRPr="007B6099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3C3E" w14:textId="77777777" w:rsidR="000937F6" w:rsidRDefault="000937F6">
      <w:r>
        <w:separator/>
      </w:r>
    </w:p>
  </w:endnote>
  <w:endnote w:type="continuationSeparator" w:id="0">
    <w:p w14:paraId="0C0E210D" w14:textId="77777777" w:rsidR="000937F6" w:rsidRDefault="0009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9D0C" w14:textId="77777777" w:rsidR="006C21F4" w:rsidRDefault="006C21F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283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473EC" w14:textId="766688CC" w:rsidR="000A4730" w:rsidRDefault="006C21F4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6432" behindDoc="1" locked="0" layoutInCell="1" allowOverlap="1" wp14:anchorId="08D5A948" wp14:editId="4BBFCFA7">
              <wp:simplePos x="0" y="0"/>
              <wp:positionH relativeFrom="column">
                <wp:posOffset>4953000</wp:posOffset>
              </wp:positionH>
              <wp:positionV relativeFrom="paragraph">
                <wp:posOffset>-45085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704770199" name="Εικόνα 704770199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A4730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4384" behindDoc="1" locked="0" layoutInCell="1" allowOverlap="1" wp14:anchorId="49E9CC18" wp14:editId="57D0C44B">
              <wp:simplePos x="0" y="0"/>
              <wp:positionH relativeFrom="column">
                <wp:posOffset>-134703</wp:posOffset>
              </wp:positionH>
              <wp:positionV relativeFrom="paragraph">
                <wp:posOffset>49806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214463403" name="Εικόνα 1214463403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A4730">
          <w:fldChar w:fldCharType="begin"/>
        </w:r>
        <w:r w:rsidR="000A4730">
          <w:instrText xml:space="preserve"> PAGE   \* MERGEFORMAT </w:instrText>
        </w:r>
        <w:r w:rsidR="000A4730">
          <w:fldChar w:fldCharType="separate"/>
        </w:r>
        <w:r w:rsidR="000A4730">
          <w:rPr>
            <w:noProof/>
          </w:rPr>
          <w:t>2</w:t>
        </w:r>
        <w:r w:rsidR="000A4730">
          <w:rPr>
            <w:noProof/>
          </w:rPr>
          <w:fldChar w:fldCharType="end"/>
        </w:r>
      </w:p>
    </w:sdtContent>
  </w:sdt>
  <w:p w14:paraId="64394B86" w14:textId="031276DC" w:rsidR="00721F01" w:rsidRPr="002C1442" w:rsidRDefault="002D1E95" w:rsidP="002D1E95">
    <w:pPr>
      <w:pStyle w:val="Footer1"/>
      <w:ind w:left="72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1D21" w14:textId="77777777" w:rsidR="006C21F4" w:rsidRDefault="006C21F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4C316" w14:textId="77777777" w:rsidR="000937F6" w:rsidRDefault="000937F6">
      <w:r>
        <w:separator/>
      </w:r>
    </w:p>
  </w:footnote>
  <w:footnote w:type="continuationSeparator" w:id="0">
    <w:p w14:paraId="608ED80D" w14:textId="77777777" w:rsidR="000937F6" w:rsidRDefault="0009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090B" w14:textId="77777777" w:rsidR="006C21F4" w:rsidRDefault="006C21F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1A5EC034" w:rsidR="005826A2" w:rsidRDefault="00DA7742" w:rsidP="00F62EBC">
    <w:pPr>
      <w:pStyle w:val="Header1"/>
    </w:pPr>
    <w:r w:rsidRPr="00DA7742">
      <w:rPr>
        <w:noProof/>
      </w:rPr>
      <w:drawing>
        <wp:inline distT="0" distB="0" distL="0" distR="0" wp14:anchorId="4AD4C324" wp14:editId="1854DBF8">
          <wp:extent cx="1527103" cy="744855"/>
          <wp:effectExtent l="0" t="0" r="0" b="0"/>
          <wp:docPr id="291298849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1F4">
      <w:tab/>
    </w:r>
    <w:r w:rsidR="006C21F4">
      <w:tab/>
    </w:r>
    <w:r w:rsidR="006C21F4">
      <w:tab/>
    </w:r>
    <w:r w:rsidR="006C21F4">
      <w:tab/>
    </w:r>
    <w:r w:rsidR="006C21F4">
      <w:tab/>
    </w:r>
    <w:r w:rsidR="006C21F4">
      <w:tab/>
    </w:r>
    <w:r w:rsidR="006C21F4">
      <w:tab/>
    </w:r>
    <w:r w:rsidR="006C21F4">
      <w:tab/>
    </w:r>
    <w:r w:rsidR="006C21F4" w:rsidRPr="00C83038">
      <w:rPr>
        <w:rFonts w:ascii="Tahoma" w:hAnsi="Tahoma" w:cs="Tahoma"/>
        <w:sz w:val="18"/>
        <w:szCs w:val="18"/>
      </w:rPr>
      <w:t>Έκδοση</w:t>
    </w:r>
    <w:r w:rsidR="006C21F4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6C21F4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18EC" w14:textId="77777777" w:rsidR="006C21F4" w:rsidRDefault="006C21F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155D"/>
    <w:rsid w:val="0005217A"/>
    <w:rsid w:val="00052DA4"/>
    <w:rsid w:val="000937F6"/>
    <w:rsid w:val="000A2FFD"/>
    <w:rsid w:val="000A4730"/>
    <w:rsid w:val="000D424F"/>
    <w:rsid w:val="000D74B8"/>
    <w:rsid w:val="000E2074"/>
    <w:rsid w:val="00142161"/>
    <w:rsid w:val="001564E4"/>
    <w:rsid w:val="0017481C"/>
    <w:rsid w:val="001977BC"/>
    <w:rsid w:val="001C5894"/>
    <w:rsid w:val="001C5953"/>
    <w:rsid w:val="001E1B6C"/>
    <w:rsid w:val="001F6193"/>
    <w:rsid w:val="0024363F"/>
    <w:rsid w:val="00254109"/>
    <w:rsid w:val="00270657"/>
    <w:rsid w:val="00275A0E"/>
    <w:rsid w:val="002C1442"/>
    <w:rsid w:val="002D1E95"/>
    <w:rsid w:val="002D467A"/>
    <w:rsid w:val="002D7C56"/>
    <w:rsid w:val="003512C2"/>
    <w:rsid w:val="00386FC5"/>
    <w:rsid w:val="003E45C0"/>
    <w:rsid w:val="00417AE8"/>
    <w:rsid w:val="004C6C88"/>
    <w:rsid w:val="004D6F70"/>
    <w:rsid w:val="005220AB"/>
    <w:rsid w:val="0053259A"/>
    <w:rsid w:val="00533961"/>
    <w:rsid w:val="005826A2"/>
    <w:rsid w:val="005838F9"/>
    <w:rsid w:val="00583EFE"/>
    <w:rsid w:val="00583FEB"/>
    <w:rsid w:val="005A3904"/>
    <w:rsid w:val="005B2502"/>
    <w:rsid w:val="005C23A8"/>
    <w:rsid w:val="005C759D"/>
    <w:rsid w:val="005D0C41"/>
    <w:rsid w:val="005E3922"/>
    <w:rsid w:val="005F5353"/>
    <w:rsid w:val="006720B8"/>
    <w:rsid w:val="0067374E"/>
    <w:rsid w:val="006C21F4"/>
    <w:rsid w:val="00706D05"/>
    <w:rsid w:val="00721F01"/>
    <w:rsid w:val="00723A59"/>
    <w:rsid w:val="00756F3C"/>
    <w:rsid w:val="0079422B"/>
    <w:rsid w:val="007A0D1A"/>
    <w:rsid w:val="007A6DDE"/>
    <w:rsid w:val="007B6099"/>
    <w:rsid w:val="007E3D7B"/>
    <w:rsid w:val="008124D9"/>
    <w:rsid w:val="0082030D"/>
    <w:rsid w:val="008631DA"/>
    <w:rsid w:val="00880C4F"/>
    <w:rsid w:val="00882486"/>
    <w:rsid w:val="00891597"/>
    <w:rsid w:val="008B2FDB"/>
    <w:rsid w:val="008F6D0E"/>
    <w:rsid w:val="00904B6A"/>
    <w:rsid w:val="009158CB"/>
    <w:rsid w:val="00930909"/>
    <w:rsid w:val="0096547E"/>
    <w:rsid w:val="009665CF"/>
    <w:rsid w:val="00975BB8"/>
    <w:rsid w:val="009926BA"/>
    <w:rsid w:val="009C3CBB"/>
    <w:rsid w:val="00A246F8"/>
    <w:rsid w:val="00A43EB5"/>
    <w:rsid w:val="00A57F88"/>
    <w:rsid w:val="00A60581"/>
    <w:rsid w:val="00AA3785"/>
    <w:rsid w:val="00AC5221"/>
    <w:rsid w:val="00AE6A8C"/>
    <w:rsid w:val="00AF7F3C"/>
    <w:rsid w:val="00B9461F"/>
    <w:rsid w:val="00BB6DF7"/>
    <w:rsid w:val="00BE25D4"/>
    <w:rsid w:val="00C25275"/>
    <w:rsid w:val="00C4193A"/>
    <w:rsid w:val="00C511AF"/>
    <w:rsid w:val="00C524D0"/>
    <w:rsid w:val="00C7026B"/>
    <w:rsid w:val="00C70730"/>
    <w:rsid w:val="00C81DC8"/>
    <w:rsid w:val="00C87C76"/>
    <w:rsid w:val="00C917F8"/>
    <w:rsid w:val="00C92217"/>
    <w:rsid w:val="00CF36C5"/>
    <w:rsid w:val="00D12036"/>
    <w:rsid w:val="00D479A8"/>
    <w:rsid w:val="00D6462E"/>
    <w:rsid w:val="00D81D6B"/>
    <w:rsid w:val="00D96329"/>
    <w:rsid w:val="00DA7742"/>
    <w:rsid w:val="00DB3869"/>
    <w:rsid w:val="00DB6F9B"/>
    <w:rsid w:val="00DF1E3D"/>
    <w:rsid w:val="00DF56F7"/>
    <w:rsid w:val="00E02248"/>
    <w:rsid w:val="00E505A4"/>
    <w:rsid w:val="00EA7859"/>
    <w:rsid w:val="00ED4C7F"/>
    <w:rsid w:val="00F432EA"/>
    <w:rsid w:val="00F62EBC"/>
    <w:rsid w:val="00FC13A0"/>
    <w:rsid w:val="14317920"/>
    <w:rsid w:val="18E5B354"/>
    <w:rsid w:val="1D51579B"/>
    <w:rsid w:val="211E5A3A"/>
    <w:rsid w:val="228864AF"/>
    <w:rsid w:val="2C3C8268"/>
    <w:rsid w:val="2F92C164"/>
    <w:rsid w:val="37EEE8D1"/>
    <w:rsid w:val="3822930D"/>
    <w:rsid w:val="3D6D6AD6"/>
    <w:rsid w:val="41D12218"/>
    <w:rsid w:val="46D23A60"/>
    <w:rsid w:val="4825C436"/>
    <w:rsid w:val="48DF79EE"/>
    <w:rsid w:val="4B24C6F3"/>
    <w:rsid w:val="4DC1605E"/>
    <w:rsid w:val="4E416F88"/>
    <w:rsid w:val="4F887ED2"/>
    <w:rsid w:val="50A5A16D"/>
    <w:rsid w:val="52F2B4D0"/>
    <w:rsid w:val="53073FF5"/>
    <w:rsid w:val="54BE990D"/>
    <w:rsid w:val="5DD97188"/>
    <w:rsid w:val="654AEFC0"/>
    <w:rsid w:val="663CF707"/>
    <w:rsid w:val="6DFECCE0"/>
    <w:rsid w:val="73986FCE"/>
    <w:rsid w:val="73C5F63B"/>
    <w:rsid w:val="75A9CAF3"/>
    <w:rsid w:val="7947B2C9"/>
    <w:rsid w:val="7C6B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915DDA72-21C0-42E5-B2B2-361B0036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uiPriority w:val="99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character" w:customStyle="1" w:styleId="Char2">
    <w:name w:val="Υποσέλιδο Char2"/>
    <w:basedOn w:val="a0"/>
    <w:link w:val="aa"/>
    <w:uiPriority w:val="99"/>
    <w:rsid w:val="000A4730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D20BE133CF4EE8A79DD36AA95B3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A9BF6-79C6-403E-ABB1-B0A9B6D790DA}"/>
      </w:docPartPr>
      <w:docPartBody>
        <w:p w:rsidR="00D479A8" w:rsidRDefault="00D479A8" w:rsidP="00D479A8">
          <w:pPr>
            <w:pStyle w:val="7FD20BE133CF4EE8A79DD36AA95B3A41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8"/>
    <w:rsid w:val="0005155D"/>
    <w:rsid w:val="000D424F"/>
    <w:rsid w:val="0017481C"/>
    <w:rsid w:val="003512C2"/>
    <w:rsid w:val="004D6F70"/>
    <w:rsid w:val="00580446"/>
    <w:rsid w:val="005D0C41"/>
    <w:rsid w:val="005F5353"/>
    <w:rsid w:val="007C724D"/>
    <w:rsid w:val="00946947"/>
    <w:rsid w:val="00C7026B"/>
    <w:rsid w:val="00C70730"/>
    <w:rsid w:val="00D479A8"/>
    <w:rsid w:val="00D81D6B"/>
    <w:rsid w:val="00D87D89"/>
    <w:rsid w:val="00DA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79A8"/>
  </w:style>
  <w:style w:type="paragraph" w:customStyle="1" w:styleId="7FD20BE133CF4EE8A79DD36AA95B3A41">
    <w:name w:val="7FD20BE133CF4EE8A79DD36AA95B3A41"/>
    <w:rsid w:val="00D479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2.xml><?xml version="1.0" encoding="utf-8"?>
<ds:datastoreItem xmlns:ds="http://schemas.openxmlformats.org/officeDocument/2006/customXml" ds:itemID="{DD2C7CD5-BC89-4273-BE6C-95F729B37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544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30</cp:revision>
  <cp:lastPrinted>2018-07-24T13:26:00Z</cp:lastPrinted>
  <dcterms:created xsi:type="dcterms:W3CDTF">2024-07-10T13:40:00Z</dcterms:created>
  <dcterms:modified xsi:type="dcterms:W3CDTF">2025-05-20T10:31:00Z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